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252AF6" w:rsidRPr="004C1962" w:rsidRDefault="007B3251" w:rsidP="00252AF6">
      <w:pPr>
        <w:rPr>
          <w:rFonts w:ascii="Arial" w:hAnsi="Arial" w:cs="Arial"/>
          <w:b/>
        </w:rPr>
      </w:pPr>
      <w:r w:rsidRPr="005774F7">
        <w:rPr>
          <w:rFonts w:ascii="Arial" w:hAnsi="Arial" w:cs="Arial"/>
          <w:b/>
        </w:rPr>
        <w:t>MISSION DE COORDINATION SECURITE ET PROTECTION DE LA SANTE (CSPS</w:t>
      </w:r>
      <w:proofErr w:type="gramStart"/>
      <w:r w:rsidRPr="005774F7"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b/>
        </w:rPr>
        <w:br/>
      </w:r>
      <w:r w:rsidR="00B43895">
        <w:rPr>
          <w:rFonts w:ascii="Arial" w:hAnsi="Arial" w:cs="Arial"/>
          <w:b/>
        </w:rPr>
        <w:t>RELOCALISATION DE L’AMP AU BATIMENT MATERNITE – CHU D’ANGERS</w:t>
      </w:r>
    </w:p>
    <w:p w:rsidR="00252AF6" w:rsidRPr="004C1962" w:rsidRDefault="00252AF6" w:rsidP="00252AF6">
      <w:pPr>
        <w:rPr>
          <w:rFonts w:ascii="Arial" w:hAnsi="Arial" w:cs="Arial"/>
          <w:b/>
        </w:rPr>
      </w:pPr>
    </w:p>
    <w:p w:rsidR="00252AF6" w:rsidRPr="002E37C6" w:rsidRDefault="00B43895" w:rsidP="00252AF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B43895">
        <w:rPr>
          <w:rFonts w:ascii="Arial" w:hAnsi="Arial" w:cs="Arial"/>
          <w:b/>
        </w:rPr>
        <w:t>DTEM2026-</w:t>
      </w:r>
      <w:r w:rsidR="005F5A5D">
        <w:rPr>
          <w:rFonts w:ascii="Arial" w:hAnsi="Arial" w:cs="Arial"/>
          <w:b/>
        </w:rPr>
        <w:t>75</w:t>
      </w:r>
      <w:r w:rsidRPr="00B43895">
        <w:rPr>
          <w:rFonts w:ascii="Arial" w:hAnsi="Arial" w:cs="Arial"/>
          <w:b/>
        </w:rPr>
        <w:t>MAPA_C</w:t>
      </w:r>
      <w:r w:rsidR="007B3251">
        <w:rPr>
          <w:rFonts w:ascii="Arial" w:hAnsi="Arial" w:cs="Arial"/>
          <w:b/>
        </w:rPr>
        <w:t>SPS</w:t>
      </w:r>
      <w:r w:rsidRPr="00B43895">
        <w:rPr>
          <w:rFonts w:ascii="Arial" w:hAnsi="Arial" w:cs="Arial"/>
          <w:b/>
        </w:rPr>
        <w:t>_AMP_CHU</w:t>
      </w:r>
    </w:p>
    <w:p w:rsidR="007B66F2" w:rsidRPr="002E37C6" w:rsidRDefault="007B66F2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1223849303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6623">
        <w:fldChar w:fldCharType="separate"/>
      </w:r>
      <w:r>
        <w:fldChar w:fldCharType="end"/>
      </w:r>
      <w:permEnd w:id="1223849303"/>
      <w:r w:rsidR="009B1CD0">
        <w:tab/>
      </w:r>
      <w:proofErr w:type="gramStart"/>
      <w:r w:rsidR="009B1CD0">
        <w:t>à</w:t>
      </w:r>
      <w:proofErr w:type="gramEnd"/>
      <w:r w:rsidR="009B1CD0">
        <w:t xml:space="preserve">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1234582176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0D6623">
        <w:rPr>
          <w:rFonts w:ascii="Arial" w:hAnsi="Arial"/>
        </w:rPr>
      </w:r>
      <w:r w:rsidR="000D6623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234582176"/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au(</w:t>
      </w:r>
      <w:proofErr w:type="gramEnd"/>
      <w:r>
        <w:rPr>
          <w:rFonts w:ascii="Arial" w:hAnsi="Arial"/>
        </w:rPr>
        <w:t>x) lot(s) n°</w:t>
      </w:r>
      <w:permStart w:id="1674597657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674597657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de</w:t>
      </w:r>
      <w:proofErr w:type="gramEnd"/>
      <w:r>
        <w:rPr>
          <w:rFonts w:ascii="Arial" w:hAnsi="Arial"/>
        </w:rPr>
        <w:t xml:space="preserve">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590969721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6623">
        <w:fldChar w:fldCharType="separate"/>
      </w:r>
      <w:r>
        <w:fldChar w:fldCharType="end"/>
      </w:r>
      <w:permEnd w:id="590969721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942764180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6623">
        <w:fldChar w:fldCharType="separate"/>
      </w:r>
      <w:r>
        <w:fldChar w:fldCharType="end"/>
      </w:r>
      <w:permEnd w:id="942764180"/>
      <w:r w:rsidR="00473A1E">
        <w:rPr>
          <w:rFonts w:ascii="Arial" w:hAnsi="Arial" w:cs="Arial"/>
        </w:rPr>
        <w:tab/>
      </w:r>
      <w:proofErr w:type="gramStart"/>
      <w:r w:rsidR="00473A1E">
        <w:rPr>
          <w:rFonts w:ascii="Arial" w:hAnsi="Arial" w:cs="Arial"/>
        </w:rPr>
        <w:t>à</w:t>
      </w:r>
      <w:proofErr w:type="gramEnd"/>
      <w:r w:rsidR="00473A1E">
        <w:rPr>
          <w:rFonts w:ascii="Arial" w:hAnsi="Arial" w:cs="Arial"/>
        </w:rPr>
        <w:t xml:space="preserve">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894937486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0D6623">
        <w:rPr>
          <w:rFonts w:ascii="Arial" w:hAnsi="Arial"/>
        </w:rPr>
      </w:r>
      <w:r w:rsidR="000D6623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894937486"/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aux</w:t>
      </w:r>
      <w:proofErr w:type="gramEnd"/>
      <w:r>
        <w:rPr>
          <w:rFonts w:ascii="Arial" w:hAnsi="Arial"/>
        </w:rPr>
        <w:t xml:space="preserve">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B43895">
        <w:rPr>
          <w:rFonts w:ascii="Arial" w:hAnsi="Arial" w:cs="Arial"/>
        </w:rPr>
        <w:t>fixée dans le C</w:t>
      </w:r>
      <w:r w:rsidR="00171890">
        <w:rPr>
          <w:rFonts w:ascii="Arial" w:hAnsi="Arial" w:cs="Arial"/>
        </w:rPr>
        <w:t xml:space="preserve">ahier des </w:t>
      </w:r>
      <w:r w:rsidR="00B43895">
        <w:rPr>
          <w:rFonts w:ascii="Arial" w:hAnsi="Arial" w:cs="Arial"/>
        </w:rPr>
        <w:t>Clauses P</w:t>
      </w:r>
      <w:r w:rsidR="00171890">
        <w:rPr>
          <w:rFonts w:ascii="Arial" w:hAnsi="Arial" w:cs="Arial"/>
        </w:rPr>
        <w:t>articulières (C.C.P.)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1877751450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78126907" w:edGrp="everyone" w:colFirst="1" w:colLast="1"/>
            <w:permEnd w:id="1877751450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971144014" w:edGrp="everyone" w:colFirst="1" w:colLast="1"/>
            <w:permEnd w:id="178126907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317016983" w:edGrp="everyone" w:colFirst="1" w:colLast="1"/>
            <w:permEnd w:id="971144014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960803649" w:edGrp="everyone" w:colFirst="1" w:colLast="1"/>
            <w:permEnd w:id="317016983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994221888" w:edGrp="everyone" w:colFirst="1" w:colLast="1"/>
            <w:permEnd w:id="1960803649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731467928" w:edGrp="everyone" w:colFirst="1" w:colLast="1"/>
            <w:permEnd w:id="1994221888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731467928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298204050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0D6623">
        <w:rPr>
          <w:rFonts w:ascii="Arial" w:hAnsi="Arial" w:cs="Arial"/>
          <w:bCs/>
        </w:rPr>
      </w:r>
      <w:r w:rsidR="000D6623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298204050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324016896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0D6623">
        <w:rPr>
          <w:rFonts w:ascii="Arial" w:hAnsi="Arial" w:cs="Arial"/>
          <w:bCs/>
        </w:rPr>
      </w:r>
      <w:r w:rsidR="000D6623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324016896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proofErr w:type="gramStart"/>
            <w:r w:rsidRPr="000339DC">
              <w:rPr>
                <w:b/>
                <w:i w:val="0"/>
                <w:sz w:val="20"/>
              </w:rPr>
              <w:t>du</w:t>
            </w:r>
            <w:proofErr w:type="gramEnd"/>
            <w:r w:rsidRPr="000339DC">
              <w:rPr>
                <w:b/>
                <w:i w:val="0"/>
                <w:sz w:val="20"/>
              </w:rPr>
              <w:t xml:space="preserve">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408566634" w:edGrp="everyone" w:colFirst="0" w:colLast="0"/>
            <w:permStart w:id="1071460666" w:edGrp="everyone" w:colFirst="1" w:colLast="1"/>
            <w:permStart w:id="1673609239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78916630" w:edGrp="everyone" w:colFirst="0" w:colLast="0"/>
            <w:permStart w:id="455483964" w:edGrp="everyone" w:colFirst="1" w:colLast="1"/>
            <w:permStart w:id="578832646" w:edGrp="everyone" w:colFirst="2" w:colLast="2"/>
            <w:permEnd w:id="1408566634"/>
            <w:permEnd w:id="1071460666"/>
            <w:permEnd w:id="1673609239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217790454" w:edGrp="everyone" w:colFirst="0" w:colLast="0"/>
            <w:permStart w:id="254161272" w:edGrp="everyone" w:colFirst="1" w:colLast="1"/>
            <w:permStart w:id="1631607295" w:edGrp="everyone" w:colFirst="2" w:colLast="2"/>
            <w:permEnd w:id="78916630"/>
            <w:permEnd w:id="455483964"/>
            <w:permEnd w:id="578832646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2039493154" w:edGrp="everyone" w:colFirst="0" w:colLast="0"/>
            <w:permStart w:id="1982157088" w:edGrp="everyone" w:colFirst="1" w:colLast="1"/>
            <w:permStart w:id="73285198" w:edGrp="everyone" w:colFirst="2" w:colLast="2"/>
            <w:permEnd w:id="217790454"/>
            <w:permEnd w:id="254161272"/>
            <w:permEnd w:id="1631607295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2039493154"/>
      <w:permEnd w:id="1982157088"/>
      <w:permEnd w:id="73285198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198787222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6623">
        <w:fldChar w:fldCharType="separate"/>
      </w:r>
      <w:r>
        <w:fldChar w:fldCharType="end"/>
      </w:r>
      <w:permEnd w:id="198787222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665927464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6623">
        <w:fldChar w:fldCharType="separate"/>
      </w:r>
      <w:r w:rsidRPr="00B14FD5">
        <w:fldChar w:fldCharType="end"/>
      </w:r>
      <w:permEnd w:id="665927464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 xml:space="preserve">Si cette case est </w:t>
      </w:r>
      <w:proofErr w:type="gramStart"/>
      <w:r w:rsidRPr="00B14FD5">
        <w:rPr>
          <w:rFonts w:ascii="Arial" w:hAnsi="Arial" w:cs="Arial"/>
          <w:i/>
          <w:sz w:val="18"/>
        </w:rPr>
        <w:t>cochée</w:t>
      </w:r>
      <w:proofErr w:type="gramEnd"/>
      <w:r w:rsidRPr="00B14FD5">
        <w:rPr>
          <w:rFonts w:ascii="Arial" w:hAnsi="Arial" w:cs="Arial"/>
          <w:i/>
          <w:sz w:val="18"/>
        </w:rPr>
        <w:t>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492282857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6623">
        <w:fldChar w:fldCharType="separate"/>
      </w:r>
      <w:r w:rsidRPr="00B14FD5">
        <w:fldChar w:fldCharType="end"/>
      </w:r>
      <w:permEnd w:id="149228285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1571487955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6623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1571487955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BF4FA0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BF4FA0" w:rsidRPr="002A63A9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99891039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6623">
        <w:fldChar w:fldCharType="separate"/>
      </w:r>
      <w:r w:rsidRPr="00B14FD5">
        <w:fldChar w:fldCharType="end"/>
      </w:r>
      <w:permEnd w:id="998910392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1360027883" w:edGrp="everyone"/>
    <w:p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6623">
        <w:fldChar w:fldCharType="separate"/>
      </w:r>
      <w:r w:rsidRPr="00B14FD5">
        <w:fldChar w:fldCharType="end"/>
      </w:r>
      <w:permEnd w:id="1360027883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1942493985" w:edGrp="everyone"/>
    <w:p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6623">
        <w:fldChar w:fldCharType="separate"/>
      </w:r>
      <w:r w:rsidRPr="00B14FD5">
        <w:fldChar w:fldCharType="end"/>
      </w:r>
      <w:permEnd w:id="1942493985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895695452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895695452"/>
          </w:p>
        </w:tc>
      </w:tr>
      <w:tr w:rsidR="00BF4FA0" w:rsidRPr="00C4271C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374279936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374279936"/>
          </w:p>
        </w:tc>
      </w:tr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421150627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421150627"/>
          </w:p>
        </w:tc>
      </w:tr>
    </w:tbl>
    <w:p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307260943" w:edGrp="everyone"/>
      <w:r>
        <w:rPr>
          <w:rFonts w:ascii="Arial" w:hAnsi="Arial" w:cs="Arial"/>
        </w:rPr>
        <w:t xml:space="preserve">   </w:t>
      </w:r>
      <w:permEnd w:id="307260943"/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387655759" w:edGrp="everyone"/>
      <w:r>
        <w:rPr>
          <w:rFonts w:ascii="Arial" w:hAnsi="Arial" w:cs="Arial"/>
        </w:rPr>
        <w:t xml:space="preserve">   </w:t>
      </w:r>
      <w:permEnd w:id="387655759"/>
    </w:p>
    <w:p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991249870" w:edGrp="everyone"/>
      <w:r w:rsidR="00577862">
        <w:rPr>
          <w:rFonts w:ascii="Arial" w:hAnsi="Arial" w:cs="Arial"/>
        </w:rPr>
        <w:t xml:space="preserve"> </w:t>
      </w:r>
    </w:p>
    <w:permEnd w:id="1991249870"/>
    <w:p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435440914" w:edGrp="everyone"/>
      <w:r w:rsidR="00577862">
        <w:rPr>
          <w:rFonts w:ascii="Arial" w:hAnsi="Arial" w:cs="Arial"/>
        </w:rPr>
        <w:t xml:space="preserve"> </w:t>
      </w:r>
    </w:p>
    <w:permEnd w:id="1435440914"/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1661345188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0D6623">
        <w:fldChar w:fldCharType="separate"/>
      </w:r>
      <w:r w:rsidR="007D7A65">
        <w:fldChar w:fldCharType="end"/>
      </w:r>
      <w:permEnd w:id="1661345188"/>
      <w:r>
        <w:tab/>
        <w:t>NON</w:t>
      </w:r>
      <w:r>
        <w:tab/>
      </w:r>
      <w:r>
        <w:tab/>
      </w:r>
      <w:r>
        <w:tab/>
      </w:r>
      <w:permStart w:id="336405369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0D6623">
        <w:fldChar w:fldCharType="separate"/>
      </w:r>
      <w:r w:rsidR="007D7A65">
        <w:fldChar w:fldCharType="end"/>
      </w:r>
      <w:permEnd w:id="336405369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848401008" w:edGrp="everyone" w:colFirst="0" w:colLast="0"/>
            <w:permStart w:id="1357007771" w:edGrp="everyone" w:colFirst="1" w:colLast="1"/>
            <w:permStart w:id="1458190188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330376384" w:edGrp="everyone" w:colFirst="0" w:colLast="0"/>
            <w:permStart w:id="718221162" w:edGrp="everyone" w:colFirst="1" w:colLast="1"/>
            <w:permStart w:id="1756630165" w:edGrp="everyone" w:colFirst="2" w:colLast="2"/>
            <w:permEnd w:id="1848401008"/>
            <w:permEnd w:id="1357007771"/>
            <w:permEnd w:id="1458190188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513082535" w:edGrp="everyone" w:colFirst="0" w:colLast="0"/>
            <w:permStart w:id="2113501532" w:edGrp="everyone" w:colFirst="1" w:colLast="1"/>
            <w:permStart w:id="1904350421" w:edGrp="everyone" w:colFirst="2" w:colLast="2"/>
            <w:permEnd w:id="330376384"/>
            <w:permEnd w:id="718221162"/>
            <w:permEnd w:id="1756630165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40212120" w:edGrp="everyone" w:colFirst="0" w:colLast="0"/>
            <w:permStart w:id="578646694" w:edGrp="everyone" w:colFirst="1" w:colLast="1"/>
            <w:permStart w:id="1354514377" w:edGrp="everyone" w:colFirst="2" w:colLast="2"/>
            <w:permEnd w:id="513082535"/>
            <w:permEnd w:id="2113501532"/>
            <w:permEnd w:id="1904350421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129296415" w:edGrp="everyone" w:colFirst="0" w:colLast="0"/>
            <w:permStart w:id="1297425548" w:edGrp="everyone" w:colFirst="1" w:colLast="1"/>
            <w:permStart w:id="1293224862" w:edGrp="everyone" w:colFirst="2" w:colLast="2"/>
            <w:permEnd w:id="240212120"/>
            <w:permEnd w:id="578646694"/>
            <w:permEnd w:id="1354514377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2129296415"/>
      <w:permEnd w:id="1297425548"/>
      <w:permEnd w:id="1293224862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0D6623" w:rsidRPr="009935FE" w:rsidRDefault="000D6623" w:rsidP="000D6623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Cs/>
          <w:iCs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du Maitre d’Ouvrage : </w:t>
      </w:r>
      <w:bookmarkStart w:id="1" w:name="PA"/>
      <w:sdt>
        <w:sdtPr>
          <w:rPr>
            <w:rFonts w:ascii="Arial" w:hAnsi="Arial" w:cs="Arial"/>
          </w:rPr>
          <w:alias w:val="PA"/>
          <w:tag w:val="PA"/>
          <w:id w:val="-1686906614"/>
          <w:placeholder>
            <w:docPart w:val="5D8C471BAF2A4754A0E49841868CCB01"/>
          </w:placeholder>
          <w:dropDownList>
            <w:listItem w:value="Choisissez un élément."/>
            <w:listItem w:displayText="CHU d'ANGERS - Direction de la Gestion du Patrimoine" w:value="CHU d'ANGERS - Direction de la Gestion du Patrimoine"/>
            <w:listItem w:displayText="CH DE CHOLET" w:value="CH DE CHOLET"/>
            <w:listItem w:displayText="CH DE SAUMUR" w:value="CH DE SAUMUR"/>
            <w:listItem w:displayText="CENTRE DE SANTE MENTALE ANGEVIN" w:value="CENTRE DE SANTE MENTALE ANGEVIN"/>
            <w:listItem w:displayText="ETABLISSEMENTS DE SANTE DE BAUGEOIS VALLEE" w:value="ETABLISSEMENTS DE SANTE DE BAUGEOIS VALLEE"/>
            <w:listItem w:displayText="CH DE DOUE-EN-ANJOU" w:value="CH DE DOUE-EN-ANJOU"/>
            <w:listItem w:displayText="HOPITAL DE LA CORNICHE ANGEVINE" w:value="HOPITAL DE LA CORNICHE ANGEVINE"/>
            <w:listItem w:displayText="CHI LYS-HYROME" w:value="CHI LYS-HYROME"/>
            <w:listItem w:displayText="CH DE LAYON-AUBANCE" w:value="CH DE LAYON-AUBANCE"/>
          </w:dropDownList>
        </w:sdtPr>
        <w:sdtContent>
          <w:r>
            <w:rPr>
              <w:rFonts w:ascii="Arial" w:hAnsi="Arial" w:cs="Arial"/>
            </w:rPr>
            <w:t>CHU d'ANGERS - Direction de la Gestion du Patrimoine</w:t>
          </w:r>
        </w:sdtContent>
      </w:sdt>
      <w:bookmarkEnd w:id="1"/>
    </w:p>
    <w:p w:rsidR="000D6623" w:rsidRPr="005040BC" w:rsidRDefault="000D6623" w:rsidP="000D662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</w:p>
    <w:p w:rsidR="000D6623" w:rsidRPr="00213179" w:rsidRDefault="000D6623" w:rsidP="000D6623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0D6623" w:rsidRPr="00F77336" w:rsidRDefault="000D6623" w:rsidP="000D662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0D6623" w:rsidRDefault="000D6623" w:rsidP="000D6623">
      <w:pPr>
        <w:tabs>
          <w:tab w:val="left" w:pos="851"/>
        </w:tabs>
        <w:jc w:val="both"/>
        <w:rPr>
          <w:rFonts w:ascii="Arial" w:hAnsi="Arial" w:cs="Arial"/>
        </w:rPr>
      </w:pPr>
    </w:p>
    <w:p w:rsidR="000D6623" w:rsidRPr="00AF06E7" w:rsidRDefault="000D6623" w:rsidP="000D66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>Personne habilitée à donner les renseignements en matière de nantissements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0D6623" w:rsidRPr="00F77336" w:rsidRDefault="000D6623" w:rsidP="000D662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0D6623" w:rsidRDefault="000D6623" w:rsidP="000D6623">
      <w:pPr>
        <w:pStyle w:val="fcase2metab"/>
        <w:ind w:left="0" w:firstLine="0"/>
        <w:rPr>
          <w:rFonts w:ascii="Arial" w:hAnsi="Arial" w:cs="Arial"/>
        </w:rPr>
      </w:pPr>
    </w:p>
    <w:p w:rsidR="000D6623" w:rsidRPr="009935FE" w:rsidRDefault="000D6623" w:rsidP="000D6623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:rsidR="000D6623" w:rsidRDefault="000D6623" w:rsidP="000D6623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4BC9DD5CFED1461C9444FCFEDFD5ACAA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Content>
          <w:r>
            <w:rPr>
              <w:rFonts w:ascii="Arial" w:hAnsi="Arial" w:cs="Arial"/>
              <w:b/>
            </w:rPr>
            <w:t>TRESORERIE PRINCIPALE</w:t>
          </w:r>
        </w:sdtContent>
      </w:sdt>
      <w:r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D4B7B85DF6E649748CC2F0ECEF671DD0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Content>
          <w:r>
            <w:rPr>
              <w:rFonts w:ascii="Arial" w:hAnsi="Arial" w:cs="Arial"/>
              <w:b/>
            </w:rPr>
            <w:t>4 RUE LARREY 49 933 ANGERS CEDEX 9 - Tél. 02 41 35 43 15</w:t>
          </w:r>
        </w:sdtContent>
      </w:sdt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  <w:bookmarkStart w:id="2" w:name="_GoBack"/>
      <w:bookmarkEnd w:id="2"/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6623">
        <w:rPr>
          <w:rFonts w:ascii="Arial" w:hAnsi="Arial"/>
        </w:rPr>
      </w:r>
      <w:r w:rsidR="000D6623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6623">
        <w:rPr>
          <w:rFonts w:ascii="Arial" w:hAnsi="Arial"/>
        </w:rPr>
      </w:r>
      <w:r w:rsidR="000D6623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6623">
        <w:rPr>
          <w:rFonts w:ascii="Arial" w:hAnsi="Arial"/>
        </w:rPr>
      </w:r>
      <w:r w:rsidR="000D6623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6623">
        <w:rPr>
          <w:rFonts w:ascii="Arial" w:hAnsi="Arial"/>
        </w:rPr>
      </w:r>
      <w:r w:rsidR="000D6623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CE428F" w:rsidRDefault="00CE428F" w:rsidP="009B45B9">
      <w:pPr>
        <w:tabs>
          <w:tab w:val="left" w:pos="851"/>
        </w:tabs>
      </w:pPr>
    </w:p>
    <w:p w:rsidR="003804EF" w:rsidRDefault="003804EF" w:rsidP="009B45B9">
      <w:pPr>
        <w:tabs>
          <w:tab w:val="left" w:pos="851"/>
        </w:tabs>
      </w:pPr>
    </w:p>
    <w:p w:rsidR="00FC0705" w:rsidRDefault="00FC0705" w:rsidP="009B45B9">
      <w:pPr>
        <w:tabs>
          <w:tab w:val="left" w:pos="851"/>
        </w:tabs>
      </w:pPr>
    </w:p>
    <w:p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:rsidR="00FC0705" w:rsidRPr="007F42C2" w:rsidRDefault="00FC0705" w:rsidP="00FC0705">
      <w:pPr>
        <w:rPr>
          <w:rFonts w:ascii="Arial" w:hAnsi="Arial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Pour la </w:t>
      </w:r>
      <w:r w:rsidR="007B66F2">
        <w:rPr>
          <w:rFonts w:ascii="Arial" w:hAnsi="Arial"/>
          <w:b/>
          <w:szCs w:val="18"/>
        </w:rPr>
        <w:t>D</w:t>
      </w:r>
      <w:r>
        <w:rPr>
          <w:rFonts w:ascii="Arial" w:hAnsi="Arial"/>
          <w:b/>
          <w:szCs w:val="18"/>
        </w:rPr>
        <w:t xml:space="preserve">irectrice </w:t>
      </w:r>
      <w:r w:rsidR="007B66F2">
        <w:rPr>
          <w:rFonts w:ascii="Arial" w:hAnsi="Arial"/>
          <w:b/>
          <w:szCs w:val="18"/>
        </w:rPr>
        <w:t>G</w:t>
      </w:r>
      <w:r>
        <w:rPr>
          <w:rFonts w:ascii="Arial" w:hAnsi="Arial"/>
          <w:b/>
          <w:szCs w:val="18"/>
        </w:rPr>
        <w:t>énérale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  <w:r w:rsidR="007B66F2">
        <w:rPr>
          <w:rFonts w:ascii="Arial" w:hAnsi="Arial"/>
          <w:b/>
          <w:szCs w:val="18"/>
        </w:rPr>
        <w:t>,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M. le Directeur des </w:t>
      </w:r>
      <w:r w:rsidR="007B66F2">
        <w:rPr>
          <w:rFonts w:ascii="Arial" w:hAnsi="Arial"/>
          <w:b/>
          <w:szCs w:val="18"/>
        </w:rPr>
        <w:t>A</w:t>
      </w:r>
      <w:r>
        <w:rPr>
          <w:rFonts w:ascii="Arial" w:hAnsi="Arial"/>
          <w:b/>
          <w:szCs w:val="18"/>
        </w:rPr>
        <w:t>chats du GHT 49</w:t>
      </w:r>
      <w:r w:rsidR="007B66F2">
        <w:rPr>
          <w:rFonts w:ascii="Arial" w:hAnsi="Arial"/>
          <w:b/>
          <w:szCs w:val="18"/>
        </w:rPr>
        <w:t>,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:rsidR="00FC0705" w:rsidRPr="0019305B" w:rsidRDefault="00FC0705" w:rsidP="00FC0705">
      <w:pPr>
        <w:ind w:left="5954"/>
        <w:jc w:val="center"/>
        <w:rPr>
          <w:rFonts w:ascii="Arial" w:hAnsi="Arial"/>
          <w:b/>
          <w:color w:val="FFFFFF" w:themeColor="background1"/>
          <w:szCs w:val="18"/>
        </w:rPr>
      </w:pPr>
    </w:p>
    <w:p w:rsidR="007F42C2" w:rsidRPr="0019305B" w:rsidRDefault="00FC0705" w:rsidP="00FC0705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19305B">
        <w:rPr>
          <w:rFonts w:ascii="Arial" w:hAnsi="Arial" w:cs="Arial"/>
          <w:color w:val="FFFFFF" w:themeColor="background1"/>
          <w:sz w:val="22"/>
          <w:szCs w:val="22"/>
        </w:rPr>
        <w:t>#signature#</w:t>
      </w:r>
      <w:r w:rsidR="007F42C2" w:rsidRPr="0019305B">
        <w:rPr>
          <w:rFonts w:ascii="Arial" w:hAnsi="Arial" w:cs="Arial"/>
          <w:color w:val="FFFFFF" w:themeColor="background1"/>
          <w:sz w:val="22"/>
          <w:szCs w:val="22"/>
        </w:rPr>
        <w:t>#signature#</w:t>
      </w:r>
    </w:p>
    <w:sectPr w:rsidR="007F42C2" w:rsidRPr="0019305B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0D2" w:rsidRDefault="00CC20D2">
      <w:r>
        <w:separator/>
      </w:r>
    </w:p>
  </w:endnote>
  <w:endnote w:type="continuationSeparator" w:id="0">
    <w:p w:rsidR="00CC20D2" w:rsidRDefault="00CC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Default="00B43895" w:rsidP="005F5A5D">
          <w:pPr>
            <w:jc w:val="center"/>
            <w:rPr>
              <w:rFonts w:ascii="Arial" w:hAnsi="Arial" w:cs="Arial"/>
              <w:b/>
            </w:rPr>
          </w:pPr>
          <w:r w:rsidRPr="00B43895">
            <w:rPr>
              <w:rFonts w:ascii="Arial" w:hAnsi="Arial" w:cs="Arial"/>
              <w:b/>
            </w:rPr>
            <w:t>DTEM2026-</w:t>
          </w:r>
          <w:r w:rsidR="005F5A5D">
            <w:rPr>
              <w:rFonts w:ascii="Arial" w:hAnsi="Arial" w:cs="Arial"/>
              <w:b/>
            </w:rPr>
            <w:t>75</w:t>
          </w:r>
          <w:r w:rsidRPr="00B43895">
            <w:rPr>
              <w:rFonts w:ascii="Arial" w:hAnsi="Arial" w:cs="Arial"/>
              <w:b/>
            </w:rPr>
            <w:t>MAPA_C</w:t>
          </w:r>
          <w:r w:rsidR="007B3251">
            <w:rPr>
              <w:rFonts w:ascii="Arial" w:hAnsi="Arial" w:cs="Arial"/>
              <w:b/>
            </w:rPr>
            <w:t>SPS</w:t>
          </w:r>
          <w:r w:rsidRPr="00B43895">
            <w:rPr>
              <w:rFonts w:ascii="Arial" w:hAnsi="Arial" w:cs="Arial"/>
              <w:b/>
            </w:rPr>
            <w:t>_AMP_CHU</w:t>
          </w:r>
        </w:p>
      </w:tc>
      <w:tc>
        <w:tcPr>
          <w:tcW w:w="896" w:type="dxa"/>
          <w:shd w:val="clear" w:color="auto" w:fill="66CCFF"/>
        </w:tcPr>
        <w:p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0D6623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0D6623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0D2" w:rsidRDefault="00CC20D2">
      <w:r>
        <w:separator/>
      </w:r>
    </w:p>
  </w:footnote>
  <w:footnote w:type="continuationSeparator" w:id="0">
    <w:p w:rsidR="00CC20D2" w:rsidRDefault="00CC2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E17513C" wp14:editId="7F9435F2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D6623"/>
    <w:rsid w:val="000E0020"/>
    <w:rsid w:val="00100389"/>
    <w:rsid w:val="0012246D"/>
    <w:rsid w:val="00146791"/>
    <w:rsid w:val="00163E36"/>
    <w:rsid w:val="00166B56"/>
    <w:rsid w:val="00166D67"/>
    <w:rsid w:val="00171890"/>
    <w:rsid w:val="00171AF6"/>
    <w:rsid w:val="001760D5"/>
    <w:rsid w:val="00177074"/>
    <w:rsid w:val="00181A40"/>
    <w:rsid w:val="00184B94"/>
    <w:rsid w:val="0019305B"/>
    <w:rsid w:val="0019710B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2AF6"/>
    <w:rsid w:val="00256F5A"/>
    <w:rsid w:val="0027007C"/>
    <w:rsid w:val="00276E85"/>
    <w:rsid w:val="002839F1"/>
    <w:rsid w:val="002904AF"/>
    <w:rsid w:val="00291407"/>
    <w:rsid w:val="00295448"/>
    <w:rsid w:val="002A1397"/>
    <w:rsid w:val="002A5F90"/>
    <w:rsid w:val="002C2CA3"/>
    <w:rsid w:val="002C4B3E"/>
    <w:rsid w:val="002C79D6"/>
    <w:rsid w:val="002E1DD3"/>
    <w:rsid w:val="002E37C6"/>
    <w:rsid w:val="00332B12"/>
    <w:rsid w:val="00354C04"/>
    <w:rsid w:val="00355537"/>
    <w:rsid w:val="003804EF"/>
    <w:rsid w:val="00382334"/>
    <w:rsid w:val="00385E76"/>
    <w:rsid w:val="00397603"/>
    <w:rsid w:val="003C5624"/>
    <w:rsid w:val="003D03E7"/>
    <w:rsid w:val="00426344"/>
    <w:rsid w:val="0043706E"/>
    <w:rsid w:val="0044597F"/>
    <w:rsid w:val="00446932"/>
    <w:rsid w:val="00461836"/>
    <w:rsid w:val="00462007"/>
    <w:rsid w:val="00473A1E"/>
    <w:rsid w:val="004A7169"/>
    <w:rsid w:val="004E313B"/>
    <w:rsid w:val="004E75A6"/>
    <w:rsid w:val="004F6FF9"/>
    <w:rsid w:val="005040BC"/>
    <w:rsid w:val="00514DAF"/>
    <w:rsid w:val="00515D76"/>
    <w:rsid w:val="00532EC7"/>
    <w:rsid w:val="00541CA3"/>
    <w:rsid w:val="0054366D"/>
    <w:rsid w:val="005546A9"/>
    <w:rsid w:val="00560334"/>
    <w:rsid w:val="005650CA"/>
    <w:rsid w:val="00577862"/>
    <w:rsid w:val="005846FB"/>
    <w:rsid w:val="005A4A3B"/>
    <w:rsid w:val="005A4CB5"/>
    <w:rsid w:val="005C383F"/>
    <w:rsid w:val="005F5A5D"/>
    <w:rsid w:val="0061068C"/>
    <w:rsid w:val="00615716"/>
    <w:rsid w:val="006205DA"/>
    <w:rsid w:val="00620961"/>
    <w:rsid w:val="006342C0"/>
    <w:rsid w:val="00642AC5"/>
    <w:rsid w:val="0064560F"/>
    <w:rsid w:val="00660727"/>
    <w:rsid w:val="00663B9D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B3251"/>
    <w:rsid w:val="007B66F2"/>
    <w:rsid w:val="007D7A65"/>
    <w:rsid w:val="007F42C2"/>
    <w:rsid w:val="007F68A6"/>
    <w:rsid w:val="00807128"/>
    <w:rsid w:val="00814C13"/>
    <w:rsid w:val="00817BF1"/>
    <w:rsid w:val="0083205E"/>
    <w:rsid w:val="00844192"/>
    <w:rsid w:val="00844DAA"/>
    <w:rsid w:val="0084631D"/>
    <w:rsid w:val="008552A5"/>
    <w:rsid w:val="008702A2"/>
    <w:rsid w:val="00880230"/>
    <w:rsid w:val="0089577E"/>
    <w:rsid w:val="008A7858"/>
    <w:rsid w:val="00934503"/>
    <w:rsid w:val="0094192A"/>
    <w:rsid w:val="00983FF3"/>
    <w:rsid w:val="009935FE"/>
    <w:rsid w:val="009B1CD0"/>
    <w:rsid w:val="009B45B9"/>
    <w:rsid w:val="009E05B4"/>
    <w:rsid w:val="00A30B40"/>
    <w:rsid w:val="00A41FD8"/>
    <w:rsid w:val="00A5695D"/>
    <w:rsid w:val="00A65E59"/>
    <w:rsid w:val="00AB5661"/>
    <w:rsid w:val="00AD75DA"/>
    <w:rsid w:val="00AE53C2"/>
    <w:rsid w:val="00AE7831"/>
    <w:rsid w:val="00AF06E7"/>
    <w:rsid w:val="00B00C6E"/>
    <w:rsid w:val="00B054DA"/>
    <w:rsid w:val="00B14FD5"/>
    <w:rsid w:val="00B40039"/>
    <w:rsid w:val="00B43895"/>
    <w:rsid w:val="00B618F2"/>
    <w:rsid w:val="00B71251"/>
    <w:rsid w:val="00B87564"/>
    <w:rsid w:val="00B9242D"/>
    <w:rsid w:val="00BA44E5"/>
    <w:rsid w:val="00BA705A"/>
    <w:rsid w:val="00BD4761"/>
    <w:rsid w:val="00BE3A35"/>
    <w:rsid w:val="00BE45DE"/>
    <w:rsid w:val="00BE6078"/>
    <w:rsid w:val="00BF4FA0"/>
    <w:rsid w:val="00BF6B83"/>
    <w:rsid w:val="00C13286"/>
    <w:rsid w:val="00C703F3"/>
    <w:rsid w:val="00C76985"/>
    <w:rsid w:val="00C77F3D"/>
    <w:rsid w:val="00C839B8"/>
    <w:rsid w:val="00C91060"/>
    <w:rsid w:val="00C911FE"/>
    <w:rsid w:val="00CC20D2"/>
    <w:rsid w:val="00CD185D"/>
    <w:rsid w:val="00CD46CC"/>
    <w:rsid w:val="00CE428F"/>
    <w:rsid w:val="00D420D0"/>
    <w:rsid w:val="00D43CAF"/>
    <w:rsid w:val="00D46BC7"/>
    <w:rsid w:val="00D60DBD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5488"/>
    <w:rsid w:val="00E47798"/>
    <w:rsid w:val="00E85562"/>
    <w:rsid w:val="00EB6241"/>
    <w:rsid w:val="00EE43E3"/>
    <w:rsid w:val="00F16D03"/>
    <w:rsid w:val="00F17F38"/>
    <w:rsid w:val="00F409A8"/>
    <w:rsid w:val="00F46A68"/>
    <w:rsid w:val="00F51635"/>
    <w:rsid w:val="00F64431"/>
    <w:rsid w:val="00F67A4C"/>
    <w:rsid w:val="00FC0705"/>
    <w:rsid w:val="00FD44C2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8C471BAF2A4754A0E49841868CCB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064C7E-ECF9-4B8C-9512-AF409834B4A1}"/>
      </w:docPartPr>
      <w:docPartBody>
        <w:p w:rsidR="00000000" w:rsidRDefault="009B7531" w:rsidP="009B7531">
          <w:pPr>
            <w:pStyle w:val="5D8C471BAF2A4754A0E49841868CCB01"/>
          </w:pPr>
          <w:r w:rsidRPr="007E5034">
            <w:rPr>
              <w:rStyle w:val="Textedelespacerserv"/>
            </w:rPr>
            <w:t>Choisissez un élément.</w:t>
          </w:r>
        </w:p>
      </w:docPartBody>
    </w:docPart>
    <w:docPart>
      <w:docPartPr>
        <w:name w:val="4BC9DD5CFED1461C9444FCFEDFD5AC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9D1800-9159-4976-B900-4DF05958C408}"/>
      </w:docPartPr>
      <w:docPartBody>
        <w:p w:rsidR="00000000" w:rsidRDefault="009B7531" w:rsidP="009B7531">
          <w:pPr>
            <w:pStyle w:val="4BC9DD5CFED1461C9444FCFEDFD5ACAA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D4B7B85DF6E649748CC2F0ECEF671D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2C44F3-AAEB-432E-A645-900721C25FF6}"/>
      </w:docPartPr>
      <w:docPartBody>
        <w:p w:rsidR="00000000" w:rsidRDefault="009B7531" w:rsidP="009B7531">
          <w:pPr>
            <w:pStyle w:val="D4B7B85DF6E649748CC2F0ECEF671DD0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220DC6"/>
    <w:rsid w:val="00416D82"/>
    <w:rsid w:val="004812D5"/>
    <w:rsid w:val="008B01F9"/>
    <w:rsid w:val="009B7531"/>
    <w:rsid w:val="00A71A8F"/>
    <w:rsid w:val="00B81219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B7531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  <w:style w:type="paragraph" w:customStyle="1" w:styleId="5D8C471BAF2A4754A0E49841868CCB01">
    <w:name w:val="5D8C471BAF2A4754A0E49841868CCB01"/>
    <w:rsid w:val="009B7531"/>
    <w:pPr>
      <w:spacing w:after="200" w:line="276" w:lineRule="auto"/>
    </w:pPr>
  </w:style>
  <w:style w:type="paragraph" w:customStyle="1" w:styleId="4BC9DD5CFED1461C9444FCFEDFD5ACAA">
    <w:name w:val="4BC9DD5CFED1461C9444FCFEDFD5ACAA"/>
    <w:rsid w:val="009B7531"/>
    <w:pPr>
      <w:spacing w:after="200" w:line="276" w:lineRule="auto"/>
    </w:pPr>
  </w:style>
  <w:style w:type="paragraph" w:customStyle="1" w:styleId="D4B7B85DF6E649748CC2F0ECEF671DD0">
    <w:name w:val="D4B7B85DF6E649748CC2F0ECEF671DD0"/>
    <w:rsid w:val="009B7531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B7531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  <w:style w:type="paragraph" w:customStyle="1" w:styleId="5D8C471BAF2A4754A0E49841868CCB01">
    <w:name w:val="5D8C471BAF2A4754A0E49841868CCB01"/>
    <w:rsid w:val="009B7531"/>
    <w:pPr>
      <w:spacing w:after="200" w:line="276" w:lineRule="auto"/>
    </w:pPr>
  </w:style>
  <w:style w:type="paragraph" w:customStyle="1" w:styleId="4BC9DD5CFED1461C9444FCFEDFD5ACAA">
    <w:name w:val="4BC9DD5CFED1461C9444FCFEDFD5ACAA"/>
    <w:rsid w:val="009B7531"/>
    <w:pPr>
      <w:spacing w:after="200" w:line="276" w:lineRule="auto"/>
    </w:pPr>
  </w:style>
  <w:style w:type="paragraph" w:customStyle="1" w:styleId="D4B7B85DF6E649748CC2F0ECEF671DD0">
    <w:name w:val="D4B7B85DF6E649748CC2F0ECEF671DD0"/>
    <w:rsid w:val="009B753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5D4F-1814-453E-A37D-D96E0094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15</TotalTime>
  <Pages>4</Pages>
  <Words>1031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EDOUARD ELISE</cp:lastModifiedBy>
  <cp:revision>12</cp:revision>
  <cp:lastPrinted>2016-04-08T14:31:00Z</cp:lastPrinted>
  <dcterms:created xsi:type="dcterms:W3CDTF">2025-11-07T15:33:00Z</dcterms:created>
  <dcterms:modified xsi:type="dcterms:W3CDTF">2026-03-12T15:26:00Z</dcterms:modified>
</cp:coreProperties>
</file>